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9112C8" w:rsidRPr="000B7FC6">
        <w:rPr>
          <w:sz w:val="22"/>
          <w:szCs w:val="22"/>
        </w:rPr>
        <w:t>№</w:t>
      </w:r>
      <w:r w:rsidR="009112C8">
        <w:rPr>
          <w:sz w:val="22"/>
          <w:szCs w:val="22"/>
        </w:rPr>
        <w:t>15</w:t>
      </w:r>
      <w:r w:rsidR="009112C8" w:rsidRPr="000B7FC6">
        <w:rPr>
          <w:sz w:val="22"/>
          <w:szCs w:val="22"/>
        </w:rPr>
        <w:t>(</w:t>
      </w:r>
      <w:r w:rsidR="009112C8">
        <w:rPr>
          <w:sz w:val="22"/>
          <w:szCs w:val="22"/>
        </w:rPr>
        <w:t>6253</w:t>
      </w:r>
      <w:r w:rsidR="009112C8" w:rsidRPr="000B7FC6">
        <w:rPr>
          <w:sz w:val="22"/>
          <w:szCs w:val="22"/>
        </w:rPr>
        <w:t>) от 2</w:t>
      </w:r>
      <w:r w:rsidR="009112C8">
        <w:rPr>
          <w:sz w:val="22"/>
          <w:szCs w:val="22"/>
        </w:rPr>
        <w:t>7</w:t>
      </w:r>
      <w:r w:rsidR="009112C8" w:rsidRPr="000B7FC6">
        <w:rPr>
          <w:sz w:val="22"/>
          <w:szCs w:val="22"/>
        </w:rPr>
        <w:t>.0</w:t>
      </w:r>
      <w:r w:rsidR="009112C8">
        <w:rPr>
          <w:sz w:val="22"/>
          <w:szCs w:val="22"/>
        </w:rPr>
        <w:t>1</w:t>
      </w:r>
      <w:r w:rsidR="009112C8" w:rsidRPr="000B7FC6">
        <w:rPr>
          <w:sz w:val="22"/>
          <w:szCs w:val="22"/>
        </w:rPr>
        <w:t>.201</w:t>
      </w:r>
      <w:r w:rsidR="009112C8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D60F74" w:rsidRDefault="00D60F74" w:rsidP="00992B3C">
      <w:pPr>
        <w:pStyle w:val="aa"/>
        <w:ind w:firstLine="709"/>
        <w:rPr>
          <w:sz w:val="22"/>
          <w:szCs w:val="22"/>
        </w:rPr>
      </w:pPr>
      <w:r w:rsidRPr="00D60F74">
        <w:rPr>
          <w:sz w:val="22"/>
          <w:szCs w:val="22"/>
        </w:rPr>
        <w:t xml:space="preserve">Полуприцеп-контейнеровоз ТОНАР-974628, 2014г.в.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B5C" w:rsidRDefault="007F2B5C">
      <w:r>
        <w:separator/>
      </w:r>
    </w:p>
  </w:endnote>
  <w:endnote w:type="continuationSeparator" w:id="1">
    <w:p w:rsidR="007F2B5C" w:rsidRDefault="007F2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B5C" w:rsidRDefault="007F2B5C">
      <w:r>
        <w:separator/>
      </w:r>
    </w:p>
  </w:footnote>
  <w:footnote w:type="continuationSeparator" w:id="1">
    <w:p w:rsidR="007F2B5C" w:rsidRDefault="007F2B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00146"/>
    <w:rsid w:val="001121C2"/>
    <w:rsid w:val="00117A15"/>
    <w:rsid w:val="0015597D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91FCC"/>
    <w:rsid w:val="002A60DC"/>
    <w:rsid w:val="002A7931"/>
    <w:rsid w:val="002B6C68"/>
    <w:rsid w:val="002C0317"/>
    <w:rsid w:val="00334315"/>
    <w:rsid w:val="003506EB"/>
    <w:rsid w:val="00355942"/>
    <w:rsid w:val="00385868"/>
    <w:rsid w:val="003A15F7"/>
    <w:rsid w:val="003B63BB"/>
    <w:rsid w:val="003C4EAF"/>
    <w:rsid w:val="003C63CE"/>
    <w:rsid w:val="003D44DF"/>
    <w:rsid w:val="003F691F"/>
    <w:rsid w:val="003F7119"/>
    <w:rsid w:val="003F7E57"/>
    <w:rsid w:val="00405EFB"/>
    <w:rsid w:val="004177FE"/>
    <w:rsid w:val="00473B43"/>
    <w:rsid w:val="00483DBC"/>
    <w:rsid w:val="00486643"/>
    <w:rsid w:val="004956C4"/>
    <w:rsid w:val="004A4A85"/>
    <w:rsid w:val="004B7C54"/>
    <w:rsid w:val="004F474E"/>
    <w:rsid w:val="00510448"/>
    <w:rsid w:val="0053512F"/>
    <w:rsid w:val="005371C0"/>
    <w:rsid w:val="00540098"/>
    <w:rsid w:val="00565B71"/>
    <w:rsid w:val="005B0660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1CB2"/>
    <w:rsid w:val="007747A1"/>
    <w:rsid w:val="00780FD2"/>
    <w:rsid w:val="007818DC"/>
    <w:rsid w:val="007C0B78"/>
    <w:rsid w:val="007C17AF"/>
    <w:rsid w:val="007C34FB"/>
    <w:rsid w:val="007D1BE1"/>
    <w:rsid w:val="007E25EC"/>
    <w:rsid w:val="007F2B5C"/>
    <w:rsid w:val="00807D98"/>
    <w:rsid w:val="00815771"/>
    <w:rsid w:val="00833AE6"/>
    <w:rsid w:val="00851EE6"/>
    <w:rsid w:val="0088021C"/>
    <w:rsid w:val="008C6627"/>
    <w:rsid w:val="008E2E54"/>
    <w:rsid w:val="009112C8"/>
    <w:rsid w:val="00916548"/>
    <w:rsid w:val="00963A5A"/>
    <w:rsid w:val="009726C1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65CAB"/>
    <w:rsid w:val="00B8149D"/>
    <w:rsid w:val="00B82DE3"/>
    <w:rsid w:val="00BA56AF"/>
    <w:rsid w:val="00BA7B87"/>
    <w:rsid w:val="00C337FB"/>
    <w:rsid w:val="00C43A23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60F74"/>
    <w:rsid w:val="00D963F3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089A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yhSjFm9z4y4+oTNIDASUscTgBlN5XrgInsQfCUT14v8=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+xLnR4wZLlUK89O3qIhFF4w+F7lNZO5CO1XwR3++qVvCXXvxdMwWX2M+VQ/UDGdE0y5eN/kG
    p/pO2u2hP2OgKQ==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RW5nabwzRXqNZNB3z9RDkeGlJY0=</DigestValue>
      </Reference>
      <Reference URI="/word/endnotes.xml?ContentType=application/vnd.openxmlformats-officedocument.wordprocessingml.endnotes+xml">
        <DigestMethod Algorithm="http://www.w3.org/2000/09/xmldsig#sha1"/>
        <DigestValue>9Oyj1CkmHf4YamIab5zdtJ6GXlk=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szeyf5WP3RcTNvA/w0e+lDLgeM4=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2QHjKznVb3oa/QAYUuR0gB1Fw4w=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2018-01-29T08:24:48Z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2018-01-25T07:24:00Z</dcterms:created>
  <dcterms:modified xsi:type="dcterms:W3CDTF">2018-01-25T07:24:00Z</dcterms:modified>
</cp:coreProperties>
</file>